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103598" w:rsidTr="00F21812">
        <w:tc>
          <w:tcPr>
            <w:tcW w:w="2495" w:type="dxa"/>
          </w:tcPr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ШМО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предметов ЕМЦ                                    Протокол № 1 от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директора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Дроздов А.В.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 от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</w:tc>
        <w:tc>
          <w:tcPr>
            <w:tcW w:w="2475" w:type="dxa"/>
          </w:tcPr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 в Мексике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173 от</w:t>
            </w:r>
          </w:p>
          <w:p w:rsidR="00103598" w:rsidRDefault="00103598" w:rsidP="00F21812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«04» сентября 2025 г.</w:t>
            </w:r>
          </w:p>
        </w:tc>
      </w:tr>
    </w:tbl>
    <w:p w:rsidR="00103598" w:rsidRDefault="00103598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98" w:rsidRDefault="00103598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98" w:rsidRPr="00702497" w:rsidRDefault="00103598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544125" w:rsidRPr="00103598">
        <w:rPr>
          <w:rFonts w:ascii="Times New Roman" w:hAnsi="Times New Roman" w:cs="Times New Roman"/>
          <w:b/>
          <w:sz w:val="28"/>
          <w:szCs w:val="28"/>
        </w:rPr>
        <w:t>5</w:t>
      </w:r>
      <w:r w:rsidR="00103598">
        <w:rPr>
          <w:rFonts w:ascii="Times New Roman" w:hAnsi="Times New Roman" w:cs="Times New Roman"/>
          <w:b/>
          <w:sz w:val="28"/>
          <w:szCs w:val="28"/>
        </w:rPr>
        <w:t>/</w:t>
      </w:r>
      <w:r w:rsidRPr="00702497">
        <w:rPr>
          <w:rFonts w:ascii="Times New Roman" w:hAnsi="Times New Roman" w:cs="Times New Roman"/>
          <w:b/>
          <w:sz w:val="28"/>
          <w:szCs w:val="28"/>
        </w:rPr>
        <w:t>202</w:t>
      </w:r>
      <w:r w:rsidR="00544125" w:rsidRPr="00103598">
        <w:rPr>
          <w:rFonts w:ascii="Times New Roman" w:hAnsi="Times New Roman" w:cs="Times New Roman"/>
          <w:b/>
          <w:sz w:val="28"/>
          <w:szCs w:val="28"/>
        </w:rPr>
        <w:t>6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 физике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93702C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857884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241EF7">
        <w:rPr>
          <w:rFonts w:ascii="Times New Roman" w:hAnsi="Times New Roman" w:cs="Times New Roman"/>
          <w:u w:val="single"/>
        </w:rPr>
        <w:t>5-</w:t>
      </w:r>
      <w:r w:rsidR="0093702C">
        <w:rPr>
          <w:rFonts w:ascii="Times New Roman" w:hAnsi="Times New Roman" w:cs="Times New Roman"/>
          <w:u w:val="single"/>
        </w:rPr>
        <w:t>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="00BA248C">
        <w:rPr>
          <w:rFonts w:ascii="Times New Roman" w:hAnsi="Times New Roman" w:cs="Times New Roman"/>
          <w:u w:val="single"/>
        </w:rPr>
        <w:t>102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="0093702C">
        <w:rPr>
          <w:rFonts w:ascii="Times New Roman" w:hAnsi="Times New Roman" w:cs="Times New Roman"/>
          <w:u w:val="single"/>
        </w:rPr>
        <w:t>3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EA10C8">
        <w:rPr>
          <w:rFonts w:ascii="Times New Roman" w:hAnsi="Times New Roman" w:cs="Times New Roman"/>
          <w:u w:val="single"/>
        </w:rPr>
        <w:t>а</w:t>
      </w:r>
    </w:p>
    <w:p w:rsidR="00E85250" w:rsidRPr="00544125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="00544125" w:rsidRPr="00544125">
        <w:rPr>
          <w:rFonts w:ascii="Times New Roman" w:hAnsi="Times New Roman" w:cs="Times New Roman"/>
        </w:rPr>
        <w:t>___________________________________________________</w:t>
      </w:r>
    </w:p>
    <w:p w:rsidR="0093702C" w:rsidRPr="003012A6" w:rsidRDefault="00E85250" w:rsidP="003F6106">
      <w:pPr>
        <w:pStyle w:val="af0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 </w:t>
      </w:r>
      <w:r w:rsidR="00142765" w:rsidRPr="00142765">
        <w:rPr>
          <w:rFonts w:ascii="Times New Roman" w:hAnsi="Times New Roman" w:cs="Times New Roman"/>
          <w:u w:val="single"/>
        </w:rPr>
        <w:t>Перышкин</w:t>
      </w:r>
      <w:r w:rsidR="00142765" w:rsidRPr="00142765">
        <w:rPr>
          <w:rFonts w:ascii="Times New Roman" w:hAnsi="Times New Roman" w:cs="Times New Roman"/>
          <w:spacing w:val="-4"/>
          <w:u w:val="single"/>
        </w:rPr>
        <w:t xml:space="preserve"> И.М., Гутник Е.М., Иванов А.И., Петрова М.А. </w:t>
      </w:r>
      <w:r w:rsidR="00142765" w:rsidRPr="00142765">
        <w:rPr>
          <w:rFonts w:ascii="Times New Roman" w:hAnsi="Times New Roman" w:cs="Times New Roman"/>
          <w:u w:val="single"/>
        </w:rPr>
        <w:t>Физика:</w:t>
      </w:r>
      <w:r w:rsidR="00142765" w:rsidRPr="00142765">
        <w:rPr>
          <w:rFonts w:ascii="Times New Roman" w:hAnsi="Times New Roman" w:cs="Times New Roman"/>
          <w:spacing w:val="-5"/>
          <w:u w:val="single"/>
        </w:rPr>
        <w:t xml:space="preserve"> 9</w:t>
      </w:r>
      <w:r w:rsidR="00142765" w:rsidRPr="00142765">
        <w:rPr>
          <w:rFonts w:ascii="Times New Roman" w:hAnsi="Times New Roman" w:cs="Times New Roman"/>
          <w:u w:val="single"/>
        </w:rPr>
        <w:t>-й класс: базовый уровень: учебник – АО «Издательство «Просвещение»</w:t>
      </w:r>
      <w:r w:rsidR="00142765">
        <w:rPr>
          <w:rFonts w:ascii="Times New Roman" w:hAnsi="Times New Roman" w:cs="Times New Roman"/>
          <w:u w:val="single"/>
        </w:rPr>
        <w:t xml:space="preserve">, </w:t>
      </w:r>
      <w:r w:rsidR="0003132F" w:rsidRPr="00142765">
        <w:rPr>
          <w:rFonts w:ascii="Times New Roman" w:hAnsi="Times New Roman" w:cs="Times New Roman"/>
          <w:u w:val="single"/>
        </w:rPr>
        <w:t>М</w:t>
      </w:r>
      <w:r w:rsidR="0003132F">
        <w:rPr>
          <w:rFonts w:ascii="Times New Roman" w:hAnsi="Times New Roman" w:cs="Times New Roman"/>
          <w:u w:val="single"/>
        </w:rPr>
        <w:t xml:space="preserve">., </w:t>
      </w:r>
      <w:r w:rsidR="0093702C" w:rsidRPr="003012A6">
        <w:rPr>
          <w:rFonts w:ascii="Times New Roman" w:hAnsi="Times New Roman" w:cs="Times New Roman"/>
          <w:u w:val="single"/>
        </w:rPr>
        <w:t xml:space="preserve"> 20</w:t>
      </w:r>
      <w:r w:rsidR="00EA10C8">
        <w:rPr>
          <w:rFonts w:ascii="Times New Roman" w:hAnsi="Times New Roman" w:cs="Times New Roman"/>
          <w:u w:val="single"/>
        </w:rPr>
        <w:t>2</w:t>
      </w:r>
      <w:r w:rsidR="00142765">
        <w:rPr>
          <w:rFonts w:ascii="Times New Roman" w:hAnsi="Times New Roman" w:cs="Times New Roman"/>
          <w:u w:val="single"/>
        </w:rPr>
        <w:t>3</w:t>
      </w:r>
      <w:r w:rsidR="0093702C" w:rsidRPr="003012A6">
        <w:rPr>
          <w:rFonts w:ascii="Times New Roman" w:hAnsi="Times New Roman" w:cs="Times New Roman"/>
          <w:u w:val="single"/>
        </w:rPr>
        <w:t xml:space="preserve"> год издания.</w:t>
      </w:r>
    </w:p>
    <w:p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:rsidR="00E85250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Pr="00702497" w:rsidRDefault="00103598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103598" w:rsidRDefault="00E85250" w:rsidP="0093702C">
      <w:pPr>
        <w:jc w:val="center"/>
        <w:rPr>
          <w:rFonts w:ascii="Times New Roman" w:hAnsi="Times New Roman" w:cs="Times New Roman"/>
          <w:sz w:val="22"/>
        </w:rPr>
      </w:pPr>
      <w:r w:rsidRPr="00702497">
        <w:rPr>
          <w:rFonts w:ascii="Times New Roman" w:hAnsi="Times New Roman" w:cs="Times New Roman"/>
          <w:sz w:val="22"/>
        </w:rPr>
        <w:t>МЕХИКО</w:t>
      </w: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 xml:space="preserve"> 202</w:t>
      </w:r>
      <w:r w:rsidR="00544125" w:rsidRPr="00103598">
        <w:rPr>
          <w:rFonts w:ascii="Times New Roman" w:hAnsi="Times New Roman" w:cs="Times New Roman"/>
          <w:sz w:val="22"/>
        </w:rPr>
        <w:t>5</w:t>
      </w:r>
      <w:r w:rsidRPr="00702497">
        <w:rPr>
          <w:rFonts w:ascii="Times New Roman" w:hAnsi="Times New Roman" w:cs="Times New Roman"/>
          <w:sz w:val="22"/>
        </w:rPr>
        <w:t xml:space="preserve"> 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103598">
          <w:headerReference w:type="default" r:id="rId8"/>
          <w:footerReference w:type="default" r:id="rId9"/>
          <w:type w:val="continuous"/>
          <w:pgSz w:w="12240" w:h="15840"/>
          <w:pgMar w:top="851" w:right="851" w:bottom="851" w:left="851" w:header="720" w:footer="720" w:gutter="0"/>
          <w:cols w:space="720"/>
          <w:titlePg/>
          <w:docGrid w:linePitch="326" w:charSpace="-6554"/>
        </w:sectPr>
      </w:pPr>
    </w:p>
    <w:p w:rsidR="003C7423" w:rsidRDefault="003C7423" w:rsidP="003C7423">
      <w:pPr>
        <w:spacing w:line="348" w:lineRule="auto"/>
        <w:ind w:firstLine="709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 программы по физике направлено на формирование естественно</w:t>
      </w:r>
      <w:r>
        <w:rPr>
          <w:rFonts w:ascii="Times New Roman" w:hAnsi="Times New Roman" w:cs="Times New Roman"/>
        </w:rPr>
        <w:softHyphen/>
        <w:t>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</w:t>
      </w:r>
      <w:r>
        <w:rPr>
          <w:rFonts w:ascii="Times New Roman" w:hAnsi="Times New Roman" w:cs="Times New Roman"/>
        </w:rPr>
        <w:softHyphen/>
        <w:t>научных учебных предметов на уровне основного общего образования.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Физика является системообразующим для естественно</w:t>
      </w:r>
      <w:r>
        <w:rPr>
          <w:rFonts w:ascii="Times New Roman" w:hAnsi="Times New Roman" w:cs="Times New Roman"/>
        </w:rPr>
        <w:softHyphen/>
        <w:t>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</w:t>
      </w:r>
      <w:r>
        <w:rPr>
          <w:rFonts w:ascii="Times New Roman" w:hAnsi="Times New Roman" w:cs="Times New Roman"/>
        </w:rPr>
        <w:softHyphen/>
        <w:t xml:space="preserve">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Одна из главных задач физического образования в структуре общего образования состоит в формировании естественно</w:t>
      </w:r>
      <w:r>
        <w:rPr>
          <w:rFonts w:ascii="Times New Roman" w:hAnsi="Times New Roman" w:cs="Times New Roman"/>
        </w:rPr>
        <w:softHyphen/>
        <w:t>научной грамотности и интереса к науке у обучающихся.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физики на углублённом уровне предполагает овладение следующими компетентностями, характеризующими естественно</w:t>
      </w:r>
      <w:r>
        <w:rPr>
          <w:rFonts w:ascii="Times New Roman" w:hAnsi="Times New Roman" w:cs="Times New Roman"/>
        </w:rPr>
        <w:softHyphen/>
        <w:t>научную грамотность:</w:t>
      </w:r>
    </w:p>
    <w:p w:rsidR="003C7423" w:rsidRDefault="003C7423" w:rsidP="003C742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научно объяснять явления,</w:t>
      </w:r>
    </w:p>
    <w:p w:rsidR="003C7423" w:rsidRDefault="003C7423" w:rsidP="003C742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понимать особенности научного исследования;</w:t>
      </w:r>
    </w:p>
    <w:p w:rsidR="003C7423" w:rsidRDefault="003C7423" w:rsidP="003C7423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интерпретировать данные и использовать научные доказательства для получения выводов.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Цели изучения физики:</w:t>
      </w:r>
    </w:p>
    <w:p w:rsidR="003C7423" w:rsidRDefault="003C7423" w:rsidP="003C7423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:rsidR="003C7423" w:rsidRDefault="003C7423" w:rsidP="003C7423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3C7423" w:rsidRDefault="003C7423" w:rsidP="003C7423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3C7423" w:rsidRDefault="003C7423" w:rsidP="003C7423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представлений о роли физики для развития других естественных наук, техники и технологий;</w:t>
      </w:r>
    </w:p>
    <w:p w:rsidR="003C7423" w:rsidRDefault="003C7423" w:rsidP="003C7423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 w:cs="Times New Roman"/>
          <w:b/>
        </w:rPr>
        <w:t>задач</w:t>
      </w:r>
      <w:r>
        <w:rPr>
          <w:rFonts w:ascii="Times New Roman" w:hAnsi="Times New Roman" w:cs="Times New Roman"/>
        </w:rPr>
        <w:t>:</w:t>
      </w:r>
    </w:p>
    <w:p w:rsidR="003C7423" w:rsidRDefault="003C7423" w:rsidP="003C7423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3C7423" w:rsidRDefault="003C7423" w:rsidP="003C7423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приобретение умений описывать и объяснять физические явления с использованием полученных знаний;</w:t>
      </w:r>
    </w:p>
    <w:p w:rsidR="003C7423" w:rsidRDefault="003C7423" w:rsidP="003C7423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освоение методов решения простейших расчётных задач с использованием физических </w:t>
      </w:r>
      <w:r>
        <w:rPr>
          <w:rFonts w:ascii="Times New Roman" w:hAnsi="Times New Roman" w:cs="Times New Roman"/>
        </w:rPr>
        <w:lastRenderedPageBreak/>
        <w:t>моделей, творческих и практико</w:t>
      </w:r>
      <w:r>
        <w:rPr>
          <w:rFonts w:ascii="Times New Roman" w:hAnsi="Times New Roman" w:cs="Times New Roman"/>
        </w:rPr>
        <w:softHyphen/>
        <w:t>ориентированных задач;</w:t>
      </w:r>
    </w:p>
    <w:p w:rsidR="003C7423" w:rsidRDefault="003C7423" w:rsidP="003C7423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3C7423" w:rsidRDefault="003C7423" w:rsidP="003C7423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3C7423" w:rsidRDefault="003C7423" w:rsidP="003C7423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Общее число часов, рекомендованных для изучения физики на базовом уровне, – 238 часов: в 7 классе – 68 часов (2 часа в неделю), в 8 классе – 68 часов (2 часа в неделю), в 9 классе – 102 часа (3 часа в неделю).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Предлагаемый в программе по физике перечень лабораторных работ и опытов является рекомендательным, учитель делает выбор при проведении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3C7423" w:rsidRDefault="003C7423" w:rsidP="003C7423">
      <w:pPr>
        <w:pStyle w:val="af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42765" w:rsidRDefault="00142765" w:rsidP="00142765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Cs w:val="24"/>
        </w:rPr>
        <w:t>ПЛАНИРУЕМЫЕ РЕЗУЛЬТАТЫ ИЗУЧЕНИЯ УЧЕБНОГО ПРЕДМЕТА, КУРСА</w:t>
      </w:r>
    </w:p>
    <w:p w:rsidR="0093702C" w:rsidRPr="0093702C" w:rsidRDefault="0093702C" w:rsidP="0093702C">
      <w:pPr>
        <w:pStyle w:val="western"/>
        <w:spacing w:before="0" w:beforeAutospacing="0" w:after="0" w:afterAutospacing="0"/>
        <w:ind w:firstLine="709"/>
        <w:jc w:val="center"/>
        <w:rPr>
          <w:b/>
          <w:bCs/>
          <w:sz w:val="20"/>
        </w:rPr>
      </w:pP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544125" w:rsidRPr="002F5EA7" w:rsidRDefault="00544125" w:rsidP="00544125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 xml:space="preserve">В результате изучения физики на уровне основного общего образования у обучающегося будут сформированы следующие </w:t>
      </w:r>
      <w:r w:rsidRPr="006808FC">
        <w:rPr>
          <w:rFonts w:ascii="Times New Roman" w:hAnsi="Times New Roman" w:cs="Times New Roman"/>
          <w:b/>
          <w:i/>
          <w:szCs w:val="24"/>
        </w:rPr>
        <w:t>личностные результаты</w:t>
      </w:r>
      <w:r w:rsidRPr="002F5EA7">
        <w:rPr>
          <w:rFonts w:ascii="Times New Roman" w:hAnsi="Times New Roman" w:cs="Times New Roman"/>
          <w:szCs w:val="24"/>
        </w:rPr>
        <w:t xml:space="preserve"> в части:</w:t>
      </w:r>
    </w:p>
    <w:p w:rsidR="00544125" w:rsidRPr="002F5EA7" w:rsidRDefault="00544125" w:rsidP="008B6AB1">
      <w:pPr>
        <w:pStyle w:val="af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 w:rsidRPr="002F5EA7">
        <w:rPr>
          <w:rFonts w:ascii="Times New Roman" w:hAnsi="Times New Roman" w:cs="Times New Roman"/>
          <w:i/>
          <w:szCs w:val="24"/>
        </w:rPr>
        <w:t>патриотического воспитания:</w:t>
      </w:r>
    </w:p>
    <w:p w:rsidR="00544125" w:rsidRPr="002F5EA7" w:rsidRDefault="00544125" w:rsidP="008B6AB1">
      <w:pPr>
        <w:pStyle w:val="af0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проявление интереса к истории и современному состоянию российской физической науки;</w:t>
      </w:r>
    </w:p>
    <w:p w:rsidR="00544125" w:rsidRPr="002F5EA7" w:rsidRDefault="00544125" w:rsidP="008B6AB1">
      <w:pPr>
        <w:pStyle w:val="af0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ценностное отношение к достижениям российских учёных­физиков;</w:t>
      </w:r>
    </w:p>
    <w:p w:rsidR="00544125" w:rsidRPr="002F5EA7" w:rsidRDefault="00544125" w:rsidP="008B6AB1">
      <w:pPr>
        <w:pStyle w:val="af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 w:rsidRPr="002F5EA7">
        <w:rPr>
          <w:rFonts w:ascii="Times New Roman" w:hAnsi="Times New Roman" w:cs="Times New Roman"/>
          <w:i/>
          <w:szCs w:val="24"/>
        </w:rPr>
        <w:t>гражданского и духовно-нравственного воспитания:</w:t>
      </w:r>
    </w:p>
    <w:p w:rsidR="00544125" w:rsidRPr="002F5EA7" w:rsidRDefault="00544125" w:rsidP="008B6AB1">
      <w:pPr>
        <w:pStyle w:val="af0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готовность к активному участию в обсуждении общественно-значимых и этических проблем, связанных с практическим применением достижений физики;</w:t>
      </w:r>
    </w:p>
    <w:p w:rsidR="00544125" w:rsidRPr="002F5EA7" w:rsidRDefault="00544125" w:rsidP="008B6AB1">
      <w:pPr>
        <w:pStyle w:val="af0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осознание важности морально­этических принципов в деятельности учёного;</w:t>
      </w:r>
    </w:p>
    <w:p w:rsidR="00544125" w:rsidRPr="002F5EA7" w:rsidRDefault="00544125" w:rsidP="008B6AB1">
      <w:pPr>
        <w:pStyle w:val="af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 w:rsidRPr="002F5EA7">
        <w:rPr>
          <w:rFonts w:ascii="Times New Roman" w:hAnsi="Times New Roman" w:cs="Times New Roman"/>
          <w:i/>
          <w:szCs w:val="24"/>
        </w:rPr>
        <w:t>эстетического воспитания:</w:t>
      </w:r>
    </w:p>
    <w:p w:rsidR="00544125" w:rsidRPr="002F5EA7" w:rsidRDefault="00544125" w:rsidP="008B6AB1">
      <w:pPr>
        <w:pStyle w:val="af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восприятие эстетических качеств физической науки: её гармоничного построения, строгости, точности, лаконичности;</w:t>
      </w:r>
    </w:p>
    <w:p w:rsidR="00544125" w:rsidRPr="00B81402" w:rsidRDefault="00544125" w:rsidP="00544125">
      <w:pPr>
        <w:pStyle w:val="af0"/>
        <w:tabs>
          <w:tab w:val="left" w:pos="851"/>
        </w:tabs>
        <w:ind w:left="567"/>
        <w:jc w:val="both"/>
        <w:rPr>
          <w:rFonts w:ascii="Times New Roman" w:hAnsi="Times New Roman" w:cs="Times New Roman"/>
          <w:i/>
          <w:szCs w:val="24"/>
        </w:rPr>
      </w:pPr>
      <w:r w:rsidRPr="00B81402">
        <w:rPr>
          <w:rFonts w:ascii="Times New Roman" w:hAnsi="Times New Roman" w:cs="Times New Roman"/>
          <w:i/>
          <w:szCs w:val="24"/>
        </w:rPr>
        <w:t>4) ценности научного познания:</w:t>
      </w:r>
    </w:p>
    <w:p w:rsidR="00544125" w:rsidRPr="002F5EA7" w:rsidRDefault="00544125" w:rsidP="008B6AB1">
      <w:pPr>
        <w:pStyle w:val="af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544125" w:rsidRPr="002F5EA7" w:rsidRDefault="00544125" w:rsidP="008B6AB1">
      <w:pPr>
        <w:pStyle w:val="af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развитие научной любознательности, интереса к исследовательской деятельности;</w:t>
      </w:r>
    </w:p>
    <w:p w:rsidR="00544125" w:rsidRPr="00B81402" w:rsidRDefault="00544125" w:rsidP="00544125">
      <w:pPr>
        <w:pStyle w:val="af0"/>
        <w:tabs>
          <w:tab w:val="left" w:pos="851"/>
        </w:tabs>
        <w:ind w:left="567"/>
        <w:jc w:val="both"/>
        <w:rPr>
          <w:rFonts w:ascii="Times New Roman" w:hAnsi="Times New Roman" w:cs="Times New Roman"/>
          <w:i/>
          <w:szCs w:val="24"/>
        </w:rPr>
      </w:pPr>
      <w:r w:rsidRPr="00B81402">
        <w:rPr>
          <w:rFonts w:ascii="Times New Roman" w:hAnsi="Times New Roman" w:cs="Times New Roman"/>
          <w:i/>
          <w:szCs w:val="24"/>
        </w:rPr>
        <w:t>5) формирования культуры здоровья и эмоционального благополучия:</w:t>
      </w:r>
    </w:p>
    <w:p w:rsidR="00544125" w:rsidRPr="002F5EA7" w:rsidRDefault="00544125" w:rsidP="008B6AB1">
      <w:pPr>
        <w:pStyle w:val="af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544125" w:rsidRPr="002F5EA7" w:rsidRDefault="00544125" w:rsidP="008B6AB1">
      <w:pPr>
        <w:pStyle w:val="af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сформированность навыка рефлексии, признание своего права на ошибку и такого же права у другого человека;</w:t>
      </w:r>
    </w:p>
    <w:p w:rsidR="00544125" w:rsidRPr="00B81402" w:rsidRDefault="00544125" w:rsidP="008B6AB1">
      <w:pPr>
        <w:pStyle w:val="af0"/>
        <w:numPr>
          <w:ilvl w:val="0"/>
          <w:numId w:val="6"/>
        </w:numPr>
        <w:tabs>
          <w:tab w:val="left" w:pos="851"/>
        </w:tabs>
        <w:jc w:val="both"/>
        <w:rPr>
          <w:rFonts w:ascii="Times New Roman" w:hAnsi="Times New Roman" w:cs="Times New Roman"/>
          <w:i/>
          <w:szCs w:val="24"/>
        </w:rPr>
      </w:pPr>
      <w:r w:rsidRPr="00B81402">
        <w:rPr>
          <w:rFonts w:ascii="Times New Roman" w:hAnsi="Times New Roman" w:cs="Times New Roman"/>
          <w:i/>
          <w:szCs w:val="24"/>
        </w:rPr>
        <w:t>трудового воспитания:</w:t>
      </w:r>
    </w:p>
    <w:p w:rsidR="00544125" w:rsidRPr="002F5EA7" w:rsidRDefault="00544125" w:rsidP="008B6AB1">
      <w:pPr>
        <w:pStyle w:val="af0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 xml:space="preserve">активное участие в решении практических задач (в рамках семьи, образовательной организации, </w:t>
      </w:r>
      <w:r w:rsidRPr="002F5EA7">
        <w:rPr>
          <w:rFonts w:ascii="Times New Roman" w:eastAsia="SchoolBookSanPin" w:hAnsi="Times New Roman" w:cs="Times New Roman"/>
          <w:szCs w:val="24"/>
        </w:rPr>
        <w:t>населенного пункта, родного края)</w:t>
      </w:r>
      <w:r w:rsidRPr="002F5EA7">
        <w:rPr>
          <w:rFonts w:ascii="Times New Roman" w:hAnsi="Times New Roman" w:cs="Times New Roman"/>
          <w:szCs w:val="24"/>
        </w:rPr>
        <w:t xml:space="preserve"> технологической и социальной направленности, требующих в том числе и физических знаний;</w:t>
      </w:r>
    </w:p>
    <w:p w:rsidR="00544125" w:rsidRPr="002F5EA7" w:rsidRDefault="00544125" w:rsidP="008B6AB1">
      <w:pPr>
        <w:pStyle w:val="af0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интерес к практическому изучению профессий, связанных с физикой;</w:t>
      </w:r>
    </w:p>
    <w:p w:rsidR="00544125" w:rsidRPr="00B81402" w:rsidRDefault="00544125" w:rsidP="008B6AB1">
      <w:pPr>
        <w:pStyle w:val="af0"/>
        <w:numPr>
          <w:ilvl w:val="0"/>
          <w:numId w:val="6"/>
        </w:numPr>
        <w:jc w:val="both"/>
        <w:rPr>
          <w:rFonts w:ascii="Times New Roman" w:hAnsi="Times New Roman" w:cs="Times New Roman"/>
          <w:i/>
          <w:szCs w:val="24"/>
        </w:rPr>
      </w:pPr>
      <w:r w:rsidRPr="00B81402">
        <w:rPr>
          <w:rFonts w:ascii="Times New Roman" w:hAnsi="Times New Roman" w:cs="Times New Roman"/>
          <w:i/>
          <w:szCs w:val="24"/>
        </w:rPr>
        <w:t>экологического воспитания:</w:t>
      </w:r>
    </w:p>
    <w:p w:rsidR="00544125" w:rsidRPr="002F5EA7" w:rsidRDefault="00544125" w:rsidP="008B6AB1">
      <w:pPr>
        <w:pStyle w:val="af0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44125" w:rsidRPr="002F5EA7" w:rsidRDefault="00544125" w:rsidP="008B6AB1">
      <w:pPr>
        <w:pStyle w:val="af0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lastRenderedPageBreak/>
        <w:t>осознание глобального характера экологических проблем и путей их решения;</w:t>
      </w:r>
    </w:p>
    <w:p w:rsidR="00544125" w:rsidRPr="006808FC" w:rsidRDefault="00544125" w:rsidP="008B6AB1">
      <w:pPr>
        <w:pStyle w:val="af0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 w:rsidRPr="006808FC">
        <w:rPr>
          <w:rFonts w:ascii="Times New Roman" w:hAnsi="Times New Roman" w:cs="Times New Roman"/>
          <w:i/>
          <w:szCs w:val="24"/>
        </w:rPr>
        <w:t>адаптации к изменяющимся условиям социальной и природной среды:</w:t>
      </w:r>
    </w:p>
    <w:p w:rsidR="00544125" w:rsidRPr="002F5EA7" w:rsidRDefault="00544125" w:rsidP="008B6AB1">
      <w:pPr>
        <w:pStyle w:val="af0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544125" w:rsidRPr="002F5EA7" w:rsidRDefault="00544125" w:rsidP="008B6AB1">
      <w:pPr>
        <w:pStyle w:val="af0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повышение уровня своей компетентности через практическую деятельность;</w:t>
      </w:r>
    </w:p>
    <w:p w:rsidR="00544125" w:rsidRPr="002F5EA7" w:rsidRDefault="00544125" w:rsidP="008B6AB1">
      <w:pPr>
        <w:pStyle w:val="af0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потребность в формировании новых знаний, в том числе формулировать идеи, понятия, гипотезы о физических объектах и явлениях;</w:t>
      </w:r>
    </w:p>
    <w:p w:rsidR="00544125" w:rsidRPr="002F5EA7" w:rsidRDefault="00544125" w:rsidP="008B6AB1">
      <w:pPr>
        <w:pStyle w:val="af0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осознание дефицитов собственных знаний и компетентностей в области физики;</w:t>
      </w:r>
    </w:p>
    <w:p w:rsidR="00544125" w:rsidRPr="002F5EA7" w:rsidRDefault="00544125" w:rsidP="008B6AB1">
      <w:pPr>
        <w:pStyle w:val="af0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планирование своего развития в приобретении новых физических знаний;</w:t>
      </w:r>
    </w:p>
    <w:p w:rsidR="00544125" w:rsidRPr="002F5EA7" w:rsidRDefault="00544125" w:rsidP="008B6AB1">
      <w:pPr>
        <w:pStyle w:val="af0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544125" w:rsidRPr="002F5EA7" w:rsidRDefault="00544125" w:rsidP="008B6AB1">
      <w:pPr>
        <w:pStyle w:val="af0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оценка своих действий с учётом влияния на окружающую среду, возможных глобальных последствий.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 xml:space="preserve">В результате изучения физики на уровне основного общего образования у обучающегося будут сформированы </w:t>
      </w:r>
      <w:r w:rsidRPr="00574262">
        <w:rPr>
          <w:rFonts w:ascii="Times New Roman" w:hAnsi="Times New Roman" w:cs="Times New Roman"/>
          <w:b/>
          <w:i/>
          <w:szCs w:val="24"/>
        </w:rPr>
        <w:t>метапредметные результаты</w:t>
      </w:r>
      <w:r w:rsidRPr="002F5EA7">
        <w:rPr>
          <w:rFonts w:ascii="Times New Roman" w:hAnsi="Times New Roman" w:cs="Times New Roman"/>
          <w:szCs w:val="24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544125" w:rsidRPr="006808FC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2F5EA7">
        <w:rPr>
          <w:rFonts w:ascii="Times New Roman" w:hAnsi="Times New Roman" w:cs="Times New Roman"/>
          <w:szCs w:val="24"/>
        </w:rPr>
        <w:t xml:space="preserve">Овладение </w:t>
      </w:r>
      <w:r w:rsidRPr="006808FC">
        <w:rPr>
          <w:rFonts w:ascii="Times New Roman" w:hAnsi="Times New Roman" w:cs="Times New Roman"/>
          <w:b/>
          <w:i/>
          <w:szCs w:val="24"/>
        </w:rPr>
        <w:t>универсальными учебными познавательными действиями: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1) базовые логические действия:</w:t>
      </w:r>
    </w:p>
    <w:p w:rsidR="00544125" w:rsidRPr="002F5EA7" w:rsidRDefault="00544125" w:rsidP="008B6AB1">
      <w:pPr>
        <w:pStyle w:val="af0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выявлять и характеризовать существенные признаки объектов (явлений);</w:t>
      </w:r>
    </w:p>
    <w:p w:rsidR="00544125" w:rsidRPr="002F5EA7" w:rsidRDefault="00544125" w:rsidP="008B6AB1">
      <w:pPr>
        <w:pStyle w:val="af0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устанавливать существенный признак классификации, основания для обобщения и сравнения;</w:t>
      </w:r>
    </w:p>
    <w:p w:rsidR="00544125" w:rsidRPr="002F5EA7" w:rsidRDefault="00544125" w:rsidP="008B6AB1">
      <w:pPr>
        <w:pStyle w:val="af0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544125" w:rsidRPr="002F5EA7" w:rsidRDefault="00544125" w:rsidP="008B6AB1">
      <w:pPr>
        <w:pStyle w:val="af0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выявлять причинно­следственные связи при изучении физических явлений и процессов, проводить выводы с использованием дедуктивных и индуктивных умозаключений, выдвигать гипотезы о взаимосвязях физических величин;</w:t>
      </w:r>
    </w:p>
    <w:p w:rsidR="00544125" w:rsidRPr="002F5EA7" w:rsidRDefault="00544125" w:rsidP="008B6AB1">
      <w:pPr>
        <w:pStyle w:val="af0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2) базовые исследовательские действия:</w:t>
      </w:r>
    </w:p>
    <w:p w:rsidR="00544125" w:rsidRPr="002F5EA7" w:rsidRDefault="00544125" w:rsidP="008B6AB1">
      <w:pPr>
        <w:pStyle w:val="af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использовать вопросы как исследовательский инструмент познания;</w:t>
      </w:r>
    </w:p>
    <w:p w:rsidR="00544125" w:rsidRPr="002F5EA7" w:rsidRDefault="00544125" w:rsidP="008B6AB1">
      <w:pPr>
        <w:pStyle w:val="af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544125" w:rsidRPr="002F5EA7" w:rsidRDefault="00544125" w:rsidP="008B6AB1">
      <w:pPr>
        <w:pStyle w:val="af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оценивать на применимость и достоверность информацию, полученную в ходе исследования или эксперимента;</w:t>
      </w:r>
    </w:p>
    <w:p w:rsidR="00544125" w:rsidRPr="002F5EA7" w:rsidRDefault="00544125" w:rsidP="008B6AB1">
      <w:pPr>
        <w:pStyle w:val="af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44125" w:rsidRPr="002F5EA7" w:rsidRDefault="00544125" w:rsidP="008B6AB1">
      <w:pPr>
        <w:pStyle w:val="af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3) работа с информацией:</w:t>
      </w:r>
    </w:p>
    <w:p w:rsidR="00544125" w:rsidRPr="002F5EA7" w:rsidRDefault="00544125" w:rsidP="008B6AB1">
      <w:pPr>
        <w:pStyle w:val="af0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544125" w:rsidRPr="002F5EA7" w:rsidRDefault="00544125" w:rsidP="008B6AB1">
      <w:pPr>
        <w:pStyle w:val="af0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анализировать, систематизировать и интерпретировать информацию различных видов и форм представления;</w:t>
      </w:r>
    </w:p>
    <w:p w:rsidR="00544125" w:rsidRPr="002F5EA7" w:rsidRDefault="00544125" w:rsidP="008B6AB1">
      <w:pPr>
        <w:pStyle w:val="af0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544125" w:rsidRPr="006808FC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2F5EA7">
        <w:rPr>
          <w:rFonts w:ascii="Times New Roman" w:hAnsi="Times New Roman" w:cs="Times New Roman"/>
          <w:szCs w:val="24"/>
        </w:rPr>
        <w:t xml:space="preserve">Овладение </w:t>
      </w:r>
      <w:r w:rsidRPr="006808FC">
        <w:rPr>
          <w:rFonts w:ascii="Times New Roman" w:hAnsi="Times New Roman" w:cs="Times New Roman"/>
          <w:b/>
          <w:i/>
          <w:szCs w:val="24"/>
        </w:rPr>
        <w:t>универсальными учебными коммуникативными действиями: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1) общение:</w:t>
      </w:r>
    </w:p>
    <w:p w:rsidR="00544125" w:rsidRPr="002F5EA7" w:rsidRDefault="00544125" w:rsidP="008B6AB1">
      <w:pPr>
        <w:pStyle w:val="af0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 xml:space="preserve"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</w:t>
      </w:r>
      <w:r w:rsidRPr="002F5EA7">
        <w:rPr>
          <w:rFonts w:ascii="Times New Roman" w:hAnsi="Times New Roman" w:cs="Times New Roman"/>
          <w:szCs w:val="24"/>
        </w:rPr>
        <w:lastRenderedPageBreak/>
        <w:t>поддержание благожелательности общения;</w:t>
      </w:r>
    </w:p>
    <w:p w:rsidR="00544125" w:rsidRPr="002F5EA7" w:rsidRDefault="00544125" w:rsidP="008B6AB1">
      <w:pPr>
        <w:pStyle w:val="af0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44125" w:rsidRPr="002F5EA7" w:rsidRDefault="00544125" w:rsidP="008B6AB1">
      <w:pPr>
        <w:pStyle w:val="af0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выражать свою точку зрения в устных и письменных текстах;</w:t>
      </w:r>
    </w:p>
    <w:p w:rsidR="00544125" w:rsidRPr="002F5EA7" w:rsidRDefault="00544125" w:rsidP="008B6AB1">
      <w:pPr>
        <w:pStyle w:val="af0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публично представлять результаты выполненного физического опыта (эксперимента, исследования, проекта).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2) совместная деятельность (сотрудничество):</w:t>
      </w:r>
    </w:p>
    <w:p w:rsidR="00544125" w:rsidRPr="002F5EA7" w:rsidRDefault="00544125" w:rsidP="008B6AB1">
      <w:pPr>
        <w:pStyle w:val="af0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544125" w:rsidRPr="002F5EA7" w:rsidRDefault="00544125" w:rsidP="008B6AB1">
      <w:pPr>
        <w:pStyle w:val="af0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человек;</w:t>
      </w:r>
    </w:p>
    <w:p w:rsidR="00544125" w:rsidRPr="002F5EA7" w:rsidRDefault="00544125" w:rsidP="008B6AB1">
      <w:pPr>
        <w:pStyle w:val="af0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544125" w:rsidRPr="002F5EA7" w:rsidRDefault="00544125" w:rsidP="008B6AB1">
      <w:pPr>
        <w:pStyle w:val="af0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544125" w:rsidRPr="006808FC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2F5EA7">
        <w:rPr>
          <w:rFonts w:ascii="Times New Roman" w:hAnsi="Times New Roman" w:cs="Times New Roman"/>
          <w:szCs w:val="24"/>
        </w:rPr>
        <w:t xml:space="preserve">Овладение </w:t>
      </w:r>
      <w:r w:rsidRPr="006808FC">
        <w:rPr>
          <w:rFonts w:ascii="Times New Roman" w:hAnsi="Times New Roman" w:cs="Times New Roman"/>
          <w:b/>
          <w:i/>
          <w:szCs w:val="24"/>
        </w:rPr>
        <w:t>универсальными учебными регулятивными действиями: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1) самоорганизация:</w:t>
      </w:r>
    </w:p>
    <w:p w:rsidR="00544125" w:rsidRPr="002F5EA7" w:rsidRDefault="00544125" w:rsidP="008B6AB1">
      <w:pPr>
        <w:pStyle w:val="af0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выявлять проблемы в жизненных и учебных ситуациях, требующих для решения физических знаний;</w:t>
      </w:r>
    </w:p>
    <w:p w:rsidR="00544125" w:rsidRPr="002F5EA7" w:rsidRDefault="00544125" w:rsidP="008B6AB1">
      <w:pPr>
        <w:pStyle w:val="af0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44125" w:rsidRPr="002F5EA7" w:rsidRDefault="00544125" w:rsidP="008B6AB1">
      <w:pPr>
        <w:pStyle w:val="af0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544125" w:rsidRPr="002F5EA7" w:rsidRDefault="00544125" w:rsidP="008B6AB1">
      <w:pPr>
        <w:pStyle w:val="af0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проводить выбор и брать ответственность за решение.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2) самоконтроль:</w:t>
      </w:r>
    </w:p>
    <w:p w:rsidR="00544125" w:rsidRPr="002F5EA7" w:rsidRDefault="00544125" w:rsidP="008B6AB1">
      <w:pPr>
        <w:pStyle w:val="af0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давать оценку ситуации и предлагать план её изменения;</w:t>
      </w:r>
    </w:p>
    <w:p w:rsidR="00544125" w:rsidRPr="002F5EA7" w:rsidRDefault="00544125" w:rsidP="008B6AB1">
      <w:pPr>
        <w:pStyle w:val="af0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544125" w:rsidRPr="002F5EA7" w:rsidRDefault="00544125" w:rsidP="008B6AB1">
      <w:pPr>
        <w:pStyle w:val="af0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544125" w:rsidRPr="002F5EA7" w:rsidRDefault="00544125" w:rsidP="008B6AB1">
      <w:pPr>
        <w:pStyle w:val="af0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оценивать соответствие результата цели и условиям.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3) эмоциональный интеллект:</w:t>
      </w:r>
    </w:p>
    <w:p w:rsidR="00544125" w:rsidRPr="002F5EA7" w:rsidRDefault="00544125" w:rsidP="008B6AB1">
      <w:pPr>
        <w:pStyle w:val="af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ставить себя на место другого человека в ходе спора или дискуссии на научную тему, понимать мотивы, намерения и логику другого.</w:t>
      </w:r>
    </w:p>
    <w:p w:rsidR="00544125" w:rsidRPr="002F5EA7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4) принятие себя и других:</w:t>
      </w:r>
    </w:p>
    <w:p w:rsidR="00544125" w:rsidRDefault="00544125" w:rsidP="008B6AB1">
      <w:pPr>
        <w:pStyle w:val="af0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2F5EA7">
        <w:rPr>
          <w:rFonts w:ascii="Times New Roman" w:hAnsi="Times New Roman" w:cs="Times New Roman"/>
          <w:szCs w:val="24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  <w:b/>
          <w:i/>
        </w:rPr>
        <w:t>Предметные результаты</w:t>
      </w:r>
      <w:r w:rsidRPr="00544125">
        <w:rPr>
          <w:rFonts w:ascii="Times New Roman" w:hAnsi="Times New Roman" w:cs="Times New Roman"/>
        </w:rPr>
        <w:t xml:space="preserve"> освоения программы по физике к концу обучения в 9 классе: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Предметные результаты на базовом уровне должны отражать сформированность у обучающихся умений: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альфа­, бета- и гамма-излучения, изотопы, ядерная энергетика;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lastRenderedPageBreak/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формулировать закон и записывать его математическое выражение;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объяснять физические процессы и свойства тел, в том числе и в контексте ситуаций практико­ориентированного характера: выявлять причинно­следственные связи, строить объяснение из 2–3 логических шагов с использованием 2–3 изученных свойства физических явлений, физических законов или закономерностей;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проводить выводы, интерпретировать результаты наблюдений и опытов;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 xml:space="preserve"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</w:t>
      </w:r>
      <w:r w:rsidRPr="00544125">
        <w:rPr>
          <w:rFonts w:ascii="Times New Roman" w:hAnsi="Times New Roman" w:cs="Times New Roman"/>
        </w:rPr>
        <w:lastRenderedPageBreak/>
        <w:t>набора оборудования, описывать ход опыта и его результаты, формулировать выводы;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проводить выводы по результатам исследования;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соблюдать правила техники безопасности при работе с лабораторным оборудованием;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характеризовать принципы действия изученных приборов и технических устройств с использованием их описания (в том числе: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учебно­практических задач, оптические схемы для построения изображений в плоском зеркале и собирающей линзе;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осуществлять поиск информации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544125" w:rsidRP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использовать при выполнении учебных заданий научно­популярную литературу,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544125" w:rsidRDefault="00544125" w:rsidP="008B6AB1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544125">
        <w:rPr>
          <w:rFonts w:ascii="Times New Roman" w:hAnsi="Times New Roman" w:cs="Times New Roman"/>
        </w:rPr>
        <w:t>создавать собственные письменные и устные сообщения на основе информации из нескольких источников,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обучающихся.</w:t>
      </w:r>
    </w:p>
    <w:p w:rsidR="00544125" w:rsidRPr="00544125" w:rsidRDefault="00544125" w:rsidP="00544125">
      <w:pPr>
        <w:pStyle w:val="af0"/>
        <w:tabs>
          <w:tab w:val="left" w:pos="851"/>
        </w:tabs>
        <w:ind w:left="567"/>
        <w:jc w:val="both"/>
        <w:rPr>
          <w:rFonts w:ascii="Times New Roman" w:hAnsi="Times New Roman" w:cs="Times New Roman"/>
        </w:rPr>
      </w:pPr>
    </w:p>
    <w:p w:rsidR="00544125" w:rsidRPr="002F5EA7" w:rsidRDefault="00544125" w:rsidP="00544125">
      <w:pPr>
        <w:pStyle w:val="af0"/>
        <w:tabs>
          <w:tab w:val="left" w:pos="851"/>
        </w:tabs>
        <w:ind w:left="567"/>
        <w:jc w:val="both"/>
        <w:rPr>
          <w:rFonts w:ascii="Times New Roman" w:hAnsi="Times New Roman" w:cs="Times New Roman"/>
          <w:szCs w:val="24"/>
        </w:rPr>
      </w:pPr>
    </w:p>
    <w:p w:rsidR="00142765" w:rsidRDefault="00142765" w:rsidP="00142765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428469257"/>
      <w:bookmarkStart w:id="2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, КУРСА</w:t>
      </w:r>
    </w:p>
    <w:p w:rsidR="00142765" w:rsidRDefault="00142765" w:rsidP="0093702C">
      <w:pPr>
        <w:pStyle w:val="af0"/>
        <w:jc w:val="both"/>
        <w:rPr>
          <w:rFonts w:ascii="Times New Roman" w:hAnsi="Times New Roman" w:cs="Times New Roman"/>
          <w:b/>
          <w:bCs/>
        </w:rPr>
      </w:pP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</w:rPr>
      </w:pPr>
      <w:r w:rsidRPr="00544125">
        <w:rPr>
          <w:rFonts w:ascii="Times New Roman" w:hAnsi="Times New Roman" w:cs="Times New Roman"/>
          <w:b/>
          <w:szCs w:val="24"/>
        </w:rPr>
        <w:t>Механические явления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Механическое движение. Материальная точка. Система отсчёта. Относительность механического </w:t>
      </w:r>
      <w:r w:rsidRPr="00544125">
        <w:rPr>
          <w:rFonts w:ascii="Times New Roman" w:hAnsi="Times New Roman" w:cs="Times New Roman"/>
          <w:szCs w:val="24"/>
        </w:rPr>
        <w:lastRenderedPageBreak/>
        <w:t xml:space="preserve">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Ускорение. Равноускоренное прямолинейное движение. Свободное падение. Опыты Галилея.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Первый закон Ньютона. Второй закон Ньютона. Третий закон Ньютона. Принцип суперпозиции сил.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Закон сохранения механической энергии.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544125">
        <w:rPr>
          <w:rFonts w:ascii="Times New Roman" w:hAnsi="Times New Roman" w:cs="Times New Roman"/>
          <w:b/>
          <w:i/>
          <w:szCs w:val="24"/>
        </w:rPr>
        <w:t>Демонстрации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Наблюдение механического движения тела относительно разных тел отсчёта.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Сравнение путей и траекторий движения одного и того же тела относительно разных тел отсчёта.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Измерение скорости и ускорения прямолинейного движения.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Исследование признаков равноускоренного движения.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Наблюдение движения тела по окружности.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Зависимость ускорения тела от массы тела и действующей на него силы.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Наблюдение равенства сил при взаимодействии тел.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Изменение веса тела при ускоренном движении.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Передача импульса при взаимодействии тел.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Преобразования энергии при взаимодействии тел.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Сохранение импульса при неупругом взаимодействии.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Сохранение импульса при абсолютно упругом взаимодействии.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Наблюдение реактивного движения.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Сохранение механической энергии при свободном падении.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Сохранение механической энергии при движении тела под действием пружины.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544125">
        <w:rPr>
          <w:rFonts w:ascii="Times New Roman" w:hAnsi="Times New Roman" w:cs="Times New Roman"/>
          <w:b/>
          <w:i/>
          <w:szCs w:val="24"/>
        </w:rPr>
        <w:t>Лабораторные работы и опыты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Конструирование тракта для разгона и дальнейшего равномерного движения шарика или тележки.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Определение средней скорости скольжения бруска или движения шарика по наклонной плоскости.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Определение ускорения тела при равноускоренном движении по наклонной плоскости.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Исследование зависимости силы трения скольжения от силы нормального давления.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Определение коэффициента трения скольжения.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Определение жёсткости пружины.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lastRenderedPageBreak/>
        <w:t xml:space="preserve">Определение работы силы трения при равномерном движении тела по горизонтальной поверхности.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Определение работы силы упругости при подъёме груза с использованием неподвижного и подвижного блоков.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Изучение закона сохранения энергии.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</w:rPr>
      </w:pPr>
      <w:r w:rsidRPr="00544125">
        <w:rPr>
          <w:rFonts w:ascii="Times New Roman" w:hAnsi="Times New Roman" w:cs="Times New Roman"/>
          <w:b/>
          <w:szCs w:val="24"/>
        </w:rPr>
        <w:t>Механические колебания и волны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Звук. Громкость звука и высота тона. Отражение звука. Инфразвук и ультразвук.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544125">
        <w:rPr>
          <w:rFonts w:ascii="Times New Roman" w:hAnsi="Times New Roman" w:cs="Times New Roman"/>
          <w:b/>
          <w:i/>
          <w:szCs w:val="24"/>
        </w:rPr>
        <w:t>Демонстрации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Наблюдение колебаний тел под действием силы тяжести и силы упругости.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Наблюдение колебаний груза на нити и на пружине.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Наблюдение вынужденных колебаний и резонанса.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Распространение продольных и поперечных волн (на модели).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Наблюдение зависимости высоты звука от частоты.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Акустический резонанс.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544125">
        <w:rPr>
          <w:rFonts w:ascii="Times New Roman" w:hAnsi="Times New Roman" w:cs="Times New Roman"/>
          <w:b/>
          <w:i/>
          <w:szCs w:val="24"/>
        </w:rPr>
        <w:t>Лабораторные работы и опыты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Определение частоты и периода колебаний математического маятника.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Определение частоты и периода колебаний пружинного маятника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Исследование зависимости периода колебаний подвешенного к нити груза от длины нити.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Исследование зависимости периода колебаний пружинного маятника от массы груза.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Проверка независимости периода колебаний груза, подвешенного к нити, от массы груза.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Измерение ускорения свободного падения.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</w:rPr>
      </w:pPr>
      <w:r w:rsidRPr="00544125">
        <w:rPr>
          <w:rFonts w:ascii="Times New Roman" w:hAnsi="Times New Roman" w:cs="Times New Roman"/>
          <w:b/>
          <w:szCs w:val="24"/>
        </w:rPr>
        <w:t>Электромагнитное поле и электромагнитные волны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Электромагнитная природа света. Скорость света. Волновые свойства света.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544125">
        <w:rPr>
          <w:rFonts w:ascii="Times New Roman" w:hAnsi="Times New Roman" w:cs="Times New Roman"/>
          <w:b/>
          <w:i/>
          <w:szCs w:val="24"/>
        </w:rPr>
        <w:t>Демонстрации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Свойства электромагнитных волн.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Волновые свойства света.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544125">
        <w:rPr>
          <w:rFonts w:ascii="Times New Roman" w:hAnsi="Times New Roman" w:cs="Times New Roman"/>
          <w:b/>
          <w:i/>
          <w:szCs w:val="24"/>
        </w:rPr>
        <w:t>Лабораторные работы и опыты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Изучение свойств электромагнитных волн с помощью мобильного телефона.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</w:rPr>
      </w:pPr>
      <w:r w:rsidRPr="00544125">
        <w:rPr>
          <w:rFonts w:ascii="Times New Roman" w:hAnsi="Times New Roman" w:cs="Times New Roman"/>
          <w:b/>
          <w:szCs w:val="24"/>
        </w:rPr>
        <w:t>Световые явления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964B1B" w:rsidRPr="00103598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Разложение белого света в спектр. Опыты Ньютона. Сложение спектральных цветов. Дисперсия света</w:t>
      </w:r>
      <w:r w:rsidR="00964B1B" w:rsidRPr="00103598">
        <w:rPr>
          <w:rFonts w:ascii="Times New Roman" w:hAnsi="Times New Roman" w:cs="Times New Roman"/>
          <w:szCs w:val="24"/>
        </w:rPr>
        <w:t>/</w:t>
      </w:r>
    </w:p>
    <w:p w:rsidR="00544125" w:rsidRPr="00964B1B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964B1B">
        <w:rPr>
          <w:rFonts w:ascii="Times New Roman" w:hAnsi="Times New Roman" w:cs="Times New Roman"/>
          <w:b/>
          <w:i/>
          <w:szCs w:val="24"/>
        </w:rPr>
        <w:t>Демонстрации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Прямолинейное распространение света.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Отражение света.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lastRenderedPageBreak/>
        <w:t>Получение изображений в плоском, вогнутом и выпуклом зеркалах.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Преломление света.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Оптический световод.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Ход лучей в собирающей линзе.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Ход лучей в рассеивающей линзе.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Получение изображений с помощью линз.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Принцип действия фотоаппарата, микроскопа и телескопа.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Модель глаза.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Разложение белого света в спектр.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Получение белого света при сложении света разных цветов.</w:t>
      </w:r>
    </w:p>
    <w:p w:rsidR="00544125" w:rsidRPr="00964B1B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964B1B">
        <w:rPr>
          <w:rFonts w:ascii="Times New Roman" w:hAnsi="Times New Roman" w:cs="Times New Roman"/>
          <w:b/>
          <w:i/>
          <w:szCs w:val="24"/>
        </w:rPr>
        <w:t>Лабораторные работы и опыты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Исследование зависимости угла отражения светового луча от угла падения.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Изучение характеристик изображения предмета в плоском зеркале.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Исследование зависимости угла преломления светового луча от угла падения на границе «воздух–стекло».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Получение изображений с помощью собирающей линзы.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Определение фокусного расстояния и оптической силы собирающей линзы.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Опыты по разложению белого света в спектр.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Опыты по восприятию цвета предметов при их наблюдении через цветовые фильтры.</w:t>
      </w:r>
    </w:p>
    <w:p w:rsidR="00544125" w:rsidRPr="00964B1B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</w:rPr>
      </w:pPr>
      <w:r w:rsidRPr="00964B1B">
        <w:rPr>
          <w:rFonts w:ascii="Times New Roman" w:hAnsi="Times New Roman" w:cs="Times New Roman"/>
          <w:b/>
          <w:szCs w:val="24"/>
        </w:rPr>
        <w:t>Квантовые явления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Опыты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Радиоактивность. Альфа­,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Ядерная энергетика. Действия радиоактивных излучений на живые организмы.</w:t>
      </w:r>
    </w:p>
    <w:p w:rsidR="00544125" w:rsidRPr="00964B1B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964B1B">
        <w:rPr>
          <w:rFonts w:ascii="Times New Roman" w:hAnsi="Times New Roman" w:cs="Times New Roman"/>
          <w:b/>
          <w:i/>
          <w:szCs w:val="24"/>
        </w:rPr>
        <w:t>Демонстрации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Спектры излучения и поглощения.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Спектры различных газов.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Спектр водорода.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Наблюдение треков в камере Вильсона.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Работа счётчика ионизирующих излучений.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Регистрация излучения природных минералов и продуктов.</w:t>
      </w:r>
    </w:p>
    <w:p w:rsidR="00544125" w:rsidRPr="00964B1B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  <w:r w:rsidRPr="00964B1B">
        <w:rPr>
          <w:rFonts w:ascii="Times New Roman" w:hAnsi="Times New Roman" w:cs="Times New Roman"/>
          <w:b/>
          <w:i/>
          <w:szCs w:val="24"/>
        </w:rPr>
        <w:t>Лабораторные работы и опыты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Наблюдение сплошных и линейчатых спектров излучения.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Исследование треков: измерение энергии частицы по тормозному пути (по фотографиям).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Измерение радиоактивного фона.</w:t>
      </w:r>
    </w:p>
    <w:p w:rsidR="00544125" w:rsidRPr="00964B1B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</w:rPr>
      </w:pPr>
      <w:r w:rsidRPr="00964B1B">
        <w:rPr>
          <w:rFonts w:ascii="Times New Roman" w:hAnsi="Times New Roman" w:cs="Times New Roman"/>
          <w:b/>
          <w:szCs w:val="24"/>
        </w:rPr>
        <w:t>Повторительно-обобщающий модуль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Повторительно­обобщающий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При изучении данного модуля реализуются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естественно­научная грамотность: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 xml:space="preserve">Принципиально деятельностный характер данного модуля реализуется за счёт того, что </w:t>
      </w:r>
      <w:r w:rsidRPr="00544125">
        <w:rPr>
          <w:rFonts w:ascii="Times New Roman" w:hAnsi="Times New Roman" w:cs="Times New Roman"/>
          <w:szCs w:val="24"/>
        </w:rPr>
        <w:lastRenderedPageBreak/>
        <w:t>обучающиеся выполняют задания, в которых им предлагается:</w:t>
      </w:r>
    </w:p>
    <w:p w:rsidR="00544125" w:rsidRPr="00544125" w:rsidRDefault="00544125" w:rsidP="008B6AB1">
      <w:pPr>
        <w:pStyle w:val="af0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544125" w:rsidRPr="00544125" w:rsidRDefault="00544125" w:rsidP="008B6AB1">
      <w:pPr>
        <w:pStyle w:val="af0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544125" w:rsidRPr="00544125" w:rsidRDefault="00544125" w:rsidP="008B6AB1">
      <w:pPr>
        <w:pStyle w:val="af0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544125" w:rsidRPr="00544125" w:rsidRDefault="00544125" w:rsidP="00544125">
      <w:pPr>
        <w:pStyle w:val="af0"/>
        <w:ind w:firstLine="567"/>
        <w:jc w:val="both"/>
        <w:rPr>
          <w:rFonts w:ascii="Times New Roman" w:hAnsi="Times New Roman" w:cs="Times New Roman"/>
          <w:szCs w:val="24"/>
        </w:rPr>
      </w:pPr>
      <w:r w:rsidRPr="00544125">
        <w:rPr>
          <w:rFonts w:ascii="Times New Roman" w:hAnsi="Times New Roman" w:cs="Times New Roman"/>
          <w:szCs w:val="24"/>
        </w:rPr>
        <w:t>Каждая из тем данного модуля включает экспериментальное исследование обобщающего характера. Модуль завершается проведением диагностической и оценочной работы за курс основного общего образования.</w:t>
      </w:r>
    </w:p>
    <w:p w:rsidR="00142765" w:rsidRPr="0093702C" w:rsidRDefault="00142765" w:rsidP="0093702C">
      <w:pPr>
        <w:pStyle w:val="af0"/>
        <w:jc w:val="both"/>
        <w:rPr>
          <w:rFonts w:ascii="Times New Roman" w:hAnsi="Times New Roman" w:cs="Times New Roman"/>
          <w:b/>
          <w:bCs/>
        </w:rPr>
      </w:pPr>
    </w:p>
    <w:p w:rsidR="00142765" w:rsidRDefault="00142765" w:rsidP="00544125">
      <w:pPr>
        <w:pStyle w:val="af0"/>
        <w:jc w:val="center"/>
        <w:rPr>
          <w:rFonts w:ascii="Times New Roman" w:hAnsi="Times New Roman" w:cs="Times New Roman"/>
          <w:b/>
        </w:rPr>
      </w:pPr>
      <w:bookmarkStart w:id="3" w:name="_Toc428469258"/>
      <w:bookmarkStart w:id="4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3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ЧАСОВ, ОТВОДИМЫХ НА ИЗУЧЕНИЕ </w:t>
      </w:r>
    </w:p>
    <w:p w:rsidR="00142765" w:rsidRDefault="00142765" w:rsidP="0014276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p w:rsidR="00964B1B" w:rsidRDefault="00964B1B" w:rsidP="0014276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1880"/>
        <w:gridCol w:w="675"/>
        <w:gridCol w:w="1429"/>
        <w:gridCol w:w="1574"/>
        <w:gridCol w:w="4381"/>
      </w:tblGrid>
      <w:tr w:rsidR="00381B67" w:rsidRPr="00571D0F" w:rsidTr="00381B67">
        <w:trPr>
          <w:trHeight w:val="260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B67" w:rsidRDefault="00381B67" w:rsidP="005014E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381B67" w:rsidRDefault="00381B67" w:rsidP="005014E6">
            <w:pPr>
              <w:ind w:left="135"/>
            </w:pPr>
          </w:p>
        </w:tc>
        <w:tc>
          <w:tcPr>
            <w:tcW w:w="38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B67" w:rsidRDefault="00381B67" w:rsidP="005014E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81B67" w:rsidRDefault="00381B67" w:rsidP="005014E6">
            <w:pPr>
              <w:ind w:left="135"/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1B67" w:rsidRDefault="00381B67" w:rsidP="00381B67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5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B67" w:rsidRDefault="00381B67" w:rsidP="00381B67">
            <w:pPr>
              <w:ind w:left="135"/>
              <w:jc w:val="center"/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381B67" w:rsidRPr="00571D0F" w:rsidTr="00381B67">
        <w:trPr>
          <w:trHeight w:val="7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:rsidR="00381B67" w:rsidRDefault="00381B67" w:rsidP="00964B1B">
            <w:pPr>
              <w:ind w:left="135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07" w:type="dxa"/>
            <w:vMerge/>
            <w:tcMar>
              <w:top w:w="50" w:type="dxa"/>
              <w:left w:w="100" w:type="dxa"/>
            </w:tcMar>
            <w:vAlign w:val="center"/>
          </w:tcPr>
          <w:p w:rsidR="00381B67" w:rsidRDefault="00381B67" w:rsidP="00964B1B">
            <w:pPr>
              <w:ind w:left="135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81B67" w:rsidRPr="00E74991" w:rsidRDefault="00381B67" w:rsidP="00964B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381B67" w:rsidRPr="00E74991" w:rsidRDefault="00381B67" w:rsidP="00964B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381B67" w:rsidRPr="00E74991" w:rsidRDefault="00381B67" w:rsidP="00964B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5174" w:type="dxa"/>
            <w:vMerge/>
            <w:tcMar>
              <w:top w:w="50" w:type="dxa"/>
              <w:left w:w="100" w:type="dxa"/>
            </w:tcMar>
            <w:vAlign w:val="center"/>
          </w:tcPr>
          <w:p w:rsidR="00381B67" w:rsidRPr="00461E7E" w:rsidRDefault="00381B67" w:rsidP="00964B1B">
            <w:pPr>
              <w:ind w:left="135"/>
              <w:rPr>
                <w:rFonts w:ascii="Times New Roman" w:hAnsi="Times New Roman" w:cs="Times New Roman"/>
                <w:b/>
              </w:rPr>
            </w:pPr>
          </w:p>
        </w:tc>
      </w:tr>
      <w:tr w:rsidR="00964B1B" w:rsidRPr="00571D0F" w:rsidTr="00381B67">
        <w:trPr>
          <w:trHeight w:val="144"/>
          <w:tblCellSpacing w:w="20" w:type="nil"/>
        </w:trPr>
        <w:tc>
          <w:tcPr>
            <w:tcW w:w="14346" w:type="dxa"/>
            <w:gridSpan w:val="6"/>
            <w:tcMar>
              <w:top w:w="50" w:type="dxa"/>
              <w:left w:w="100" w:type="dxa"/>
            </w:tcMar>
            <w:vAlign w:val="center"/>
          </w:tcPr>
          <w:p w:rsidR="00964B1B" w:rsidRDefault="00964B1B" w:rsidP="00964B1B">
            <w:r>
              <w:rPr>
                <w:rFonts w:ascii="Times New Roman" w:hAnsi="Times New Roman"/>
                <w:b/>
                <w:color w:val="000000"/>
              </w:rPr>
              <w:t>Раздел 1.Механические явления</w:t>
            </w:r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Механическое движение и способы его описания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B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0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  <w:p w:rsidR="00381B67" w:rsidRPr="00381B67" w:rsidRDefault="00BD0808" w:rsidP="00964B1B">
            <w:pPr>
              <w:ind w:left="135"/>
              <w:rPr>
                <w:rFonts w:ascii="Times New Roman" w:hAnsi="Times New Roman" w:cs="Times New Roman"/>
              </w:rPr>
            </w:pPr>
            <w:hyperlink r:id="rId11" w:history="1">
              <w:r w:rsidR="00381B67" w:rsidRPr="00381B67">
                <w:rPr>
                  <w:rStyle w:val="a6"/>
                  <w:rFonts w:ascii="Times New Roman" w:hAnsi="Times New Roman" w:cs="Times New Roman"/>
                </w:rPr>
                <w:t>https://www.youtube.com/watch?v=8A8RBkYpVfg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Взаимодействие тел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B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B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2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Законы сохранения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B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14346" w:type="dxa"/>
            <w:gridSpan w:val="6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b/>
                <w:color w:val="000000"/>
              </w:rPr>
              <w:t>Раздел 2.Механические колебания и волны</w:t>
            </w:r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Механические колебания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8B6AB1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4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  <w:p w:rsidR="00381B67" w:rsidRPr="00381B67" w:rsidRDefault="00BD0808" w:rsidP="00964B1B">
            <w:pPr>
              <w:ind w:left="135"/>
              <w:rPr>
                <w:rFonts w:ascii="Times New Roman" w:hAnsi="Times New Roman" w:cs="Times New Roman"/>
              </w:rPr>
            </w:pPr>
            <w:hyperlink r:id="rId15" w:history="1">
              <w:r w:rsidR="00381B67" w:rsidRPr="00381B67">
                <w:rPr>
                  <w:rStyle w:val="a6"/>
                  <w:rFonts w:ascii="Times New Roman" w:hAnsi="Times New Roman" w:cs="Times New Roman"/>
                </w:rPr>
                <w:t>https://www.youtube.com/watch?v=mgiMiNxphXk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Механические волны. Звук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B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  <w:p w:rsidR="00381B67" w:rsidRPr="00381B67" w:rsidRDefault="00BD0808" w:rsidP="00964B1B">
            <w:pPr>
              <w:ind w:left="135"/>
              <w:rPr>
                <w:rFonts w:ascii="Times New Roman" w:hAnsi="Times New Roman" w:cs="Times New Roman"/>
              </w:rPr>
            </w:pPr>
            <w:hyperlink r:id="rId17" w:history="1">
              <w:r w:rsidR="00381B67" w:rsidRPr="00381B67">
                <w:rPr>
                  <w:rStyle w:val="a6"/>
                  <w:rFonts w:ascii="Times New Roman" w:hAnsi="Times New Roman" w:cs="Times New Roman"/>
                </w:rPr>
                <w:t>https://www.youtube.com/watch?v=mgiMiNxphXk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14346" w:type="dxa"/>
            <w:gridSpan w:val="6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b/>
                <w:color w:val="000000"/>
              </w:rPr>
              <w:t>Раздел 3.Электромагнитное поле и электромагнитные волны</w:t>
            </w:r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Электромагнитное поле и электромагнитные волны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B6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8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14346" w:type="dxa"/>
            <w:gridSpan w:val="6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b/>
                <w:color w:val="000000"/>
              </w:rPr>
              <w:t>Раздел 4.Световые явления</w:t>
            </w:r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Законы </w:t>
            </w:r>
            <w:r w:rsidRPr="00381B67">
              <w:rPr>
                <w:rFonts w:ascii="Times New Roman" w:hAnsi="Times New Roman" w:cs="Times New Roman"/>
                <w:color w:val="000000"/>
              </w:rPr>
              <w:lastRenderedPageBreak/>
              <w:t>распространения света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lastRenderedPageBreak/>
              <w:t xml:space="preserve"> 6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9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lastRenderedPageBreak/>
              <w:t>4.2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Линзы и оптические приборы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0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Разложение белого света в спектр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14346" w:type="dxa"/>
            <w:gridSpan w:val="6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b/>
                <w:color w:val="000000"/>
              </w:rPr>
              <w:t>Раздел 5.Квантовые явления</w:t>
            </w:r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Испускание и поглощение света атомом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2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Строение атомного ядра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3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Ядерные реакции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4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14346" w:type="dxa"/>
            <w:gridSpan w:val="6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b/>
                <w:color w:val="000000"/>
              </w:rPr>
              <w:t>Раздел 6.Повторительно-обобщающий модуль</w:t>
            </w:r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6.1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Повторение и обобщение содержания курса физики за 7-9 класс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5">
              <w:r w:rsidRPr="00381B6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964B1B" w:rsidRPr="00381B67" w:rsidTr="00381B67">
        <w:trPr>
          <w:trHeight w:val="144"/>
          <w:tblCellSpacing w:w="20" w:type="nil"/>
        </w:trPr>
        <w:tc>
          <w:tcPr>
            <w:tcW w:w="4494" w:type="dxa"/>
            <w:gridSpan w:val="2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ind w:left="135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jc w:val="center"/>
              <w:rPr>
                <w:rFonts w:ascii="Times New Roman" w:hAnsi="Times New Roman" w:cs="Times New Roman"/>
              </w:rPr>
            </w:pPr>
            <w:r w:rsidRPr="00381B67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64B1B" w:rsidRPr="00381B67" w:rsidRDefault="00381B67" w:rsidP="00964B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8B6A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4" w:type="dxa"/>
            <w:tcMar>
              <w:top w:w="50" w:type="dxa"/>
              <w:left w:w="100" w:type="dxa"/>
            </w:tcMar>
            <w:vAlign w:val="center"/>
          </w:tcPr>
          <w:p w:rsidR="00964B1B" w:rsidRPr="00381B67" w:rsidRDefault="00964B1B" w:rsidP="00964B1B">
            <w:pPr>
              <w:rPr>
                <w:rFonts w:ascii="Times New Roman" w:hAnsi="Times New Roman" w:cs="Times New Roman"/>
              </w:rPr>
            </w:pPr>
          </w:p>
        </w:tc>
      </w:tr>
    </w:tbl>
    <w:p w:rsidR="00964B1B" w:rsidRPr="00381B67" w:rsidRDefault="00964B1B" w:rsidP="00142765">
      <w:pPr>
        <w:pStyle w:val="af0"/>
        <w:jc w:val="center"/>
        <w:rPr>
          <w:rFonts w:ascii="Times New Roman" w:hAnsi="Times New Roman" w:cs="Times New Roman"/>
          <w:b/>
          <w:szCs w:val="24"/>
        </w:rPr>
      </w:pPr>
    </w:p>
    <w:p w:rsidR="00964B1B" w:rsidRPr="00381B67" w:rsidRDefault="00964B1B" w:rsidP="00142765">
      <w:pPr>
        <w:pStyle w:val="af0"/>
        <w:jc w:val="center"/>
        <w:rPr>
          <w:rFonts w:ascii="Times New Roman" w:hAnsi="Times New Roman" w:cs="Times New Roman"/>
          <w:b/>
          <w:szCs w:val="24"/>
        </w:rPr>
      </w:pPr>
    </w:p>
    <w:p w:rsidR="00964B1B" w:rsidRPr="00381B67" w:rsidRDefault="00964B1B" w:rsidP="00142765">
      <w:pPr>
        <w:pStyle w:val="af0"/>
        <w:jc w:val="center"/>
        <w:rPr>
          <w:rFonts w:ascii="Times New Roman" w:hAnsi="Times New Roman" w:cs="Times New Roman"/>
          <w:b/>
          <w:szCs w:val="24"/>
        </w:rPr>
      </w:pPr>
    </w:p>
    <w:p w:rsidR="00142765" w:rsidRDefault="00142765" w:rsidP="0014276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018" w:rsidRDefault="00485018" w:rsidP="00CF2011">
      <w:pPr>
        <w:jc w:val="center"/>
        <w:rPr>
          <w:rFonts w:ascii="Times New Roman" w:hAnsi="Times New Roman"/>
          <w:b/>
          <w:sz w:val="28"/>
        </w:rPr>
      </w:pPr>
    </w:p>
    <w:sectPr w:rsidR="00485018" w:rsidSect="00103598">
      <w:pgSz w:w="12240" w:h="15840"/>
      <w:pgMar w:top="851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808" w:rsidRDefault="00BD0808" w:rsidP="00543AD0">
      <w:r>
        <w:separator/>
      </w:r>
    </w:p>
  </w:endnote>
  <w:endnote w:type="continuationSeparator" w:id="0">
    <w:p w:rsidR="00BD0808" w:rsidRDefault="00BD0808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SanPin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8072825"/>
      <w:docPartObj>
        <w:docPartGallery w:val="Page Numbers (Bottom of Page)"/>
        <w:docPartUnique/>
      </w:docPartObj>
    </w:sdtPr>
    <w:sdtEndPr/>
    <w:sdtContent>
      <w:p w:rsidR="008B6AB1" w:rsidRDefault="004133A9">
        <w:pPr>
          <w:pStyle w:val="af6"/>
          <w:jc w:val="right"/>
        </w:pPr>
        <w:r>
          <w:fldChar w:fldCharType="begin"/>
        </w:r>
        <w:r w:rsidR="008B6AB1">
          <w:instrText>PAGE   \* MERGEFORMAT</w:instrText>
        </w:r>
        <w:r>
          <w:fldChar w:fldCharType="separate"/>
        </w:r>
        <w:r w:rsidR="003C7423">
          <w:rPr>
            <w:noProof/>
          </w:rPr>
          <w:t>3</w:t>
        </w:r>
        <w:r>
          <w:fldChar w:fldCharType="end"/>
        </w:r>
      </w:p>
    </w:sdtContent>
  </w:sdt>
  <w:p w:rsidR="008B6AB1" w:rsidRDefault="008B6AB1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808" w:rsidRDefault="00BD0808" w:rsidP="00543AD0">
      <w:r>
        <w:separator/>
      </w:r>
    </w:p>
  </w:footnote>
  <w:footnote w:type="continuationSeparator" w:id="0">
    <w:p w:rsidR="00BD0808" w:rsidRDefault="00BD0808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25" w:rsidRDefault="00544125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A2C04F7"/>
    <w:multiLevelType w:val="hybridMultilevel"/>
    <w:tmpl w:val="4ECC5D9A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1A4BAB"/>
    <w:multiLevelType w:val="hybridMultilevel"/>
    <w:tmpl w:val="45844052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93528DE"/>
    <w:multiLevelType w:val="hybridMultilevel"/>
    <w:tmpl w:val="05C6C14A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BA5BD3"/>
    <w:multiLevelType w:val="hybridMultilevel"/>
    <w:tmpl w:val="F7BA3944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3327676"/>
    <w:multiLevelType w:val="hybridMultilevel"/>
    <w:tmpl w:val="CF769250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9C1125"/>
    <w:multiLevelType w:val="hybridMultilevel"/>
    <w:tmpl w:val="D63EC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993133A"/>
    <w:multiLevelType w:val="hybridMultilevel"/>
    <w:tmpl w:val="8084B360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161188D"/>
    <w:multiLevelType w:val="hybridMultilevel"/>
    <w:tmpl w:val="089A5754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3406617"/>
    <w:multiLevelType w:val="hybridMultilevel"/>
    <w:tmpl w:val="C02CFDFC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3B1563D"/>
    <w:multiLevelType w:val="hybridMultilevel"/>
    <w:tmpl w:val="5770F206"/>
    <w:lvl w:ilvl="0" w:tplc="8F7C20A2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3F7E09"/>
    <w:multiLevelType w:val="hybridMultilevel"/>
    <w:tmpl w:val="03260DE0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65D5D56"/>
    <w:multiLevelType w:val="hybridMultilevel"/>
    <w:tmpl w:val="C95EB9B4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480133"/>
    <w:multiLevelType w:val="hybridMultilevel"/>
    <w:tmpl w:val="7500F7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B93A4F"/>
    <w:multiLevelType w:val="hybridMultilevel"/>
    <w:tmpl w:val="513863D8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B492639"/>
    <w:multiLevelType w:val="hybridMultilevel"/>
    <w:tmpl w:val="3E98B1BC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DE71827"/>
    <w:multiLevelType w:val="hybridMultilevel"/>
    <w:tmpl w:val="88720C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F3A5237"/>
    <w:multiLevelType w:val="hybridMultilevel"/>
    <w:tmpl w:val="B4D8784A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06823CD"/>
    <w:multiLevelType w:val="hybridMultilevel"/>
    <w:tmpl w:val="5574C228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083292F"/>
    <w:multiLevelType w:val="hybridMultilevel"/>
    <w:tmpl w:val="6316D3DC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1F813EB"/>
    <w:multiLevelType w:val="hybridMultilevel"/>
    <w:tmpl w:val="3F60A72A"/>
    <w:lvl w:ilvl="0" w:tplc="BE0C829C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4" w15:restartNumberingAfterBreak="0">
    <w:nsid w:val="75616072"/>
    <w:multiLevelType w:val="hybridMultilevel"/>
    <w:tmpl w:val="6DF86522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6CD70F8"/>
    <w:multiLevelType w:val="hybridMultilevel"/>
    <w:tmpl w:val="45FE9F0C"/>
    <w:lvl w:ilvl="0" w:tplc="6B10CFA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0"/>
  </w:num>
  <w:num w:numId="4">
    <w:abstractNumId w:val="6"/>
  </w:num>
  <w:num w:numId="5">
    <w:abstractNumId w:val="21"/>
  </w:num>
  <w:num w:numId="6">
    <w:abstractNumId w:val="13"/>
  </w:num>
  <w:num w:numId="7">
    <w:abstractNumId w:val="11"/>
  </w:num>
  <w:num w:numId="8">
    <w:abstractNumId w:val="25"/>
  </w:num>
  <w:num w:numId="9">
    <w:abstractNumId w:val="8"/>
  </w:num>
  <w:num w:numId="10">
    <w:abstractNumId w:val="22"/>
  </w:num>
  <w:num w:numId="11">
    <w:abstractNumId w:val="18"/>
  </w:num>
  <w:num w:numId="12">
    <w:abstractNumId w:val="5"/>
  </w:num>
  <w:num w:numId="13">
    <w:abstractNumId w:val="15"/>
  </w:num>
  <w:num w:numId="14">
    <w:abstractNumId w:val="20"/>
  </w:num>
  <w:num w:numId="15">
    <w:abstractNumId w:val="4"/>
  </w:num>
  <w:num w:numId="16">
    <w:abstractNumId w:val="24"/>
  </w:num>
  <w:num w:numId="17">
    <w:abstractNumId w:val="7"/>
  </w:num>
  <w:num w:numId="18">
    <w:abstractNumId w:val="17"/>
  </w:num>
  <w:num w:numId="19">
    <w:abstractNumId w:val="12"/>
  </w:num>
  <w:num w:numId="20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D6"/>
    <w:rsid w:val="0000265E"/>
    <w:rsid w:val="000036C6"/>
    <w:rsid w:val="00030CE6"/>
    <w:rsid w:val="0003132F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59A8"/>
    <w:rsid w:val="000F28DB"/>
    <w:rsid w:val="00103598"/>
    <w:rsid w:val="00105F08"/>
    <w:rsid w:val="001309AE"/>
    <w:rsid w:val="00140DCD"/>
    <w:rsid w:val="001417FF"/>
    <w:rsid w:val="00142765"/>
    <w:rsid w:val="00153D0A"/>
    <w:rsid w:val="00154FDB"/>
    <w:rsid w:val="00156772"/>
    <w:rsid w:val="001615B3"/>
    <w:rsid w:val="0016331B"/>
    <w:rsid w:val="00177661"/>
    <w:rsid w:val="001B28A5"/>
    <w:rsid w:val="001B434A"/>
    <w:rsid w:val="001C33E5"/>
    <w:rsid w:val="001C696C"/>
    <w:rsid w:val="001D7A13"/>
    <w:rsid w:val="001E7E87"/>
    <w:rsid w:val="00217BEC"/>
    <w:rsid w:val="00236C2B"/>
    <w:rsid w:val="00241EF7"/>
    <w:rsid w:val="00246937"/>
    <w:rsid w:val="00252447"/>
    <w:rsid w:val="00253519"/>
    <w:rsid w:val="00256222"/>
    <w:rsid w:val="00256FC1"/>
    <w:rsid w:val="0026715E"/>
    <w:rsid w:val="00270977"/>
    <w:rsid w:val="002B0C18"/>
    <w:rsid w:val="002B4F14"/>
    <w:rsid w:val="002D5230"/>
    <w:rsid w:val="002D58C7"/>
    <w:rsid w:val="002E24C7"/>
    <w:rsid w:val="002F13EF"/>
    <w:rsid w:val="002F6D87"/>
    <w:rsid w:val="003012A6"/>
    <w:rsid w:val="003035E2"/>
    <w:rsid w:val="00306D68"/>
    <w:rsid w:val="003134F6"/>
    <w:rsid w:val="00314C82"/>
    <w:rsid w:val="00321ECA"/>
    <w:rsid w:val="00326572"/>
    <w:rsid w:val="00331651"/>
    <w:rsid w:val="00346ADD"/>
    <w:rsid w:val="00347DBA"/>
    <w:rsid w:val="0035486B"/>
    <w:rsid w:val="00364664"/>
    <w:rsid w:val="00381B67"/>
    <w:rsid w:val="0039608E"/>
    <w:rsid w:val="003A702B"/>
    <w:rsid w:val="003B4DD0"/>
    <w:rsid w:val="003C5F64"/>
    <w:rsid w:val="003C7423"/>
    <w:rsid w:val="003D44B2"/>
    <w:rsid w:val="003D6DBE"/>
    <w:rsid w:val="003E3468"/>
    <w:rsid w:val="003E3E7B"/>
    <w:rsid w:val="003F211B"/>
    <w:rsid w:val="003F4596"/>
    <w:rsid w:val="003F6106"/>
    <w:rsid w:val="004006D3"/>
    <w:rsid w:val="004133A9"/>
    <w:rsid w:val="00415FD6"/>
    <w:rsid w:val="004228C5"/>
    <w:rsid w:val="0044549A"/>
    <w:rsid w:val="00446C3B"/>
    <w:rsid w:val="00455BF8"/>
    <w:rsid w:val="0046391E"/>
    <w:rsid w:val="00467873"/>
    <w:rsid w:val="00470CD1"/>
    <w:rsid w:val="004774DC"/>
    <w:rsid w:val="00484DD0"/>
    <w:rsid w:val="00485018"/>
    <w:rsid w:val="004C177D"/>
    <w:rsid w:val="004C3B18"/>
    <w:rsid w:val="004C505E"/>
    <w:rsid w:val="004C5C9A"/>
    <w:rsid w:val="004D6CE7"/>
    <w:rsid w:val="004E37CE"/>
    <w:rsid w:val="004F0DEF"/>
    <w:rsid w:val="004F3364"/>
    <w:rsid w:val="004F5793"/>
    <w:rsid w:val="00514E29"/>
    <w:rsid w:val="00520044"/>
    <w:rsid w:val="00532CA7"/>
    <w:rsid w:val="00535E68"/>
    <w:rsid w:val="00543AD0"/>
    <w:rsid w:val="00544125"/>
    <w:rsid w:val="00551F03"/>
    <w:rsid w:val="00576257"/>
    <w:rsid w:val="00576EC2"/>
    <w:rsid w:val="005809E4"/>
    <w:rsid w:val="005B0715"/>
    <w:rsid w:val="005B0E5F"/>
    <w:rsid w:val="005B2443"/>
    <w:rsid w:val="005C2D27"/>
    <w:rsid w:val="005D49D5"/>
    <w:rsid w:val="005E1F02"/>
    <w:rsid w:val="005F0519"/>
    <w:rsid w:val="00606749"/>
    <w:rsid w:val="00613888"/>
    <w:rsid w:val="00635C50"/>
    <w:rsid w:val="00644A36"/>
    <w:rsid w:val="00672244"/>
    <w:rsid w:val="00677EAA"/>
    <w:rsid w:val="00693BF2"/>
    <w:rsid w:val="00696181"/>
    <w:rsid w:val="006B1804"/>
    <w:rsid w:val="006B21D6"/>
    <w:rsid w:val="006D1A3A"/>
    <w:rsid w:val="006F68A7"/>
    <w:rsid w:val="00702497"/>
    <w:rsid w:val="007145C6"/>
    <w:rsid w:val="007447C2"/>
    <w:rsid w:val="00752C49"/>
    <w:rsid w:val="00763C02"/>
    <w:rsid w:val="007B396B"/>
    <w:rsid w:val="007B5FA8"/>
    <w:rsid w:val="007C4557"/>
    <w:rsid w:val="007C6507"/>
    <w:rsid w:val="007E1277"/>
    <w:rsid w:val="00803495"/>
    <w:rsid w:val="008053EB"/>
    <w:rsid w:val="00827611"/>
    <w:rsid w:val="00835D8E"/>
    <w:rsid w:val="00842638"/>
    <w:rsid w:val="0084407A"/>
    <w:rsid w:val="00844493"/>
    <w:rsid w:val="00857884"/>
    <w:rsid w:val="00870178"/>
    <w:rsid w:val="00876EDC"/>
    <w:rsid w:val="00890125"/>
    <w:rsid w:val="008902D8"/>
    <w:rsid w:val="00894ACA"/>
    <w:rsid w:val="008960F9"/>
    <w:rsid w:val="008A3DCA"/>
    <w:rsid w:val="008B6AB1"/>
    <w:rsid w:val="008C13BA"/>
    <w:rsid w:val="008D2A14"/>
    <w:rsid w:val="008D60BD"/>
    <w:rsid w:val="008F0020"/>
    <w:rsid w:val="0090553F"/>
    <w:rsid w:val="00905BC6"/>
    <w:rsid w:val="00912B9D"/>
    <w:rsid w:val="0091471D"/>
    <w:rsid w:val="0093702C"/>
    <w:rsid w:val="00963582"/>
    <w:rsid w:val="00964B1B"/>
    <w:rsid w:val="009748C1"/>
    <w:rsid w:val="009F1131"/>
    <w:rsid w:val="009F1636"/>
    <w:rsid w:val="009F3BE4"/>
    <w:rsid w:val="00A149F8"/>
    <w:rsid w:val="00A24666"/>
    <w:rsid w:val="00A31889"/>
    <w:rsid w:val="00A65B15"/>
    <w:rsid w:val="00A856DE"/>
    <w:rsid w:val="00AA50AD"/>
    <w:rsid w:val="00AC0FF8"/>
    <w:rsid w:val="00AE15BF"/>
    <w:rsid w:val="00AF79D6"/>
    <w:rsid w:val="00B12E2B"/>
    <w:rsid w:val="00B15D4D"/>
    <w:rsid w:val="00B25EA8"/>
    <w:rsid w:val="00B26C24"/>
    <w:rsid w:val="00B3369B"/>
    <w:rsid w:val="00B44CF8"/>
    <w:rsid w:val="00B62D8E"/>
    <w:rsid w:val="00B67CFA"/>
    <w:rsid w:val="00B70932"/>
    <w:rsid w:val="00BA248C"/>
    <w:rsid w:val="00BC6014"/>
    <w:rsid w:val="00BD0808"/>
    <w:rsid w:val="00BD28BB"/>
    <w:rsid w:val="00BD5476"/>
    <w:rsid w:val="00C13128"/>
    <w:rsid w:val="00C22E18"/>
    <w:rsid w:val="00C26BC2"/>
    <w:rsid w:val="00C42229"/>
    <w:rsid w:val="00C53ABC"/>
    <w:rsid w:val="00C602FE"/>
    <w:rsid w:val="00C6329F"/>
    <w:rsid w:val="00C65421"/>
    <w:rsid w:val="00C67509"/>
    <w:rsid w:val="00C8538D"/>
    <w:rsid w:val="00C90072"/>
    <w:rsid w:val="00C95176"/>
    <w:rsid w:val="00CA642A"/>
    <w:rsid w:val="00CC3095"/>
    <w:rsid w:val="00CC4986"/>
    <w:rsid w:val="00CC7A72"/>
    <w:rsid w:val="00CE5C28"/>
    <w:rsid w:val="00CE6F2C"/>
    <w:rsid w:val="00CF2011"/>
    <w:rsid w:val="00D0701C"/>
    <w:rsid w:val="00D25A36"/>
    <w:rsid w:val="00D62419"/>
    <w:rsid w:val="00D63388"/>
    <w:rsid w:val="00D634A0"/>
    <w:rsid w:val="00D65C5E"/>
    <w:rsid w:val="00D703EE"/>
    <w:rsid w:val="00D72B18"/>
    <w:rsid w:val="00D73DC9"/>
    <w:rsid w:val="00DD252E"/>
    <w:rsid w:val="00DE5366"/>
    <w:rsid w:val="00E305F7"/>
    <w:rsid w:val="00E41E08"/>
    <w:rsid w:val="00E44561"/>
    <w:rsid w:val="00E446BC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A10C8"/>
    <w:rsid w:val="00EB1453"/>
    <w:rsid w:val="00EB190A"/>
    <w:rsid w:val="00EB2ACF"/>
    <w:rsid w:val="00EE0D41"/>
    <w:rsid w:val="00EE144B"/>
    <w:rsid w:val="00EE4A00"/>
    <w:rsid w:val="00EE6D23"/>
    <w:rsid w:val="00EF3D3C"/>
    <w:rsid w:val="00EF7D17"/>
    <w:rsid w:val="00F043C1"/>
    <w:rsid w:val="00F447EC"/>
    <w:rsid w:val="00F44A97"/>
    <w:rsid w:val="00F54279"/>
    <w:rsid w:val="00F72225"/>
    <w:rsid w:val="00F85794"/>
    <w:rsid w:val="00F868B5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E6DE530-31A0-461B-AD27-8CACD233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uiPriority w:val="1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iPriority w:val="99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.edsoo.ru/7f41a4a6" TargetMode="External"/><Relationship Id="rId18" Type="http://schemas.openxmlformats.org/officeDocument/2006/relationships/hyperlink" Target="https://m.edsoo.ru/7f41a4a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.edsoo.ru/7f41a4a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a4a6" TargetMode="External"/><Relationship Id="rId17" Type="http://schemas.openxmlformats.org/officeDocument/2006/relationships/hyperlink" Target="https://www.youtube.com/watch?v=mgiMiNxphXk" TargetMode="External"/><Relationship Id="rId25" Type="http://schemas.openxmlformats.org/officeDocument/2006/relationships/hyperlink" Target="https://m.edsoo.ru/7f41a4a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a4a6" TargetMode="External"/><Relationship Id="rId20" Type="http://schemas.openxmlformats.org/officeDocument/2006/relationships/hyperlink" Target="https://m.edsoo.ru/7f41a4a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8A8RBkYpVfg" TargetMode="External"/><Relationship Id="rId24" Type="http://schemas.openxmlformats.org/officeDocument/2006/relationships/hyperlink" Target="https://m.edsoo.ru/7f41a4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mgiMiNxphXk" TargetMode="External"/><Relationship Id="rId23" Type="http://schemas.openxmlformats.org/officeDocument/2006/relationships/hyperlink" Target="https://m.edsoo.ru/7f41a4a6" TargetMode="External"/><Relationship Id="rId10" Type="http://schemas.openxmlformats.org/officeDocument/2006/relationships/hyperlink" Target="https://m.edsoo.ru/7f41a4a6" TargetMode="External"/><Relationship Id="rId19" Type="http://schemas.openxmlformats.org/officeDocument/2006/relationships/hyperlink" Target="https://m.edsoo.ru/7f41a4a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.edsoo.ru/7f41a4a6" TargetMode="External"/><Relationship Id="rId22" Type="http://schemas.openxmlformats.org/officeDocument/2006/relationships/hyperlink" Target="https://m.edsoo.ru/7f41a4a6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55BA0-77A0-4DF2-B39B-8F68655D4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0</TotalTime>
  <Pages>1</Pages>
  <Words>4908</Words>
  <Characters>27980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Директор</cp:lastModifiedBy>
  <cp:revision>3</cp:revision>
  <cp:lastPrinted>2015-02-13T16:37:00Z</cp:lastPrinted>
  <dcterms:created xsi:type="dcterms:W3CDTF">2025-09-17T23:56:00Z</dcterms:created>
  <dcterms:modified xsi:type="dcterms:W3CDTF">2025-09-17T23:56:00Z</dcterms:modified>
</cp:coreProperties>
</file>